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36"/>
          <w:szCs w:val="36"/>
        </w:rPr>
        <w:jc w:val="left"/>
        <w:spacing w:lineRule="exact" w:line="420"/>
        <w:ind w:left="112"/>
      </w:pPr>
      <w:r>
        <w:pict>
          <v:group style="position:absolute;margin-left:56.775pt;margin-top:43.81pt;width:455.25pt;height:1.67pt;mso-position-horizontal-relative:page;mso-position-vertical-relative:paragraph;z-index:-107" coordorigin="1136,876" coordsize="9105,33">
            <v:shape style="position:absolute;left:1152;top:893;width:9072;height:0" coordorigin="1152,893" coordsize="9072,0" path="m1152,893l10224,893e" filled="f" stroked="t" strokeweight="1.65pt" strokecolor="#9F9F9F">
              <v:path arrowok="t"/>
            </v:shape>
            <v:shape style="position:absolute;left:1152;top:880;width:5;height:0" coordorigin="1152,880" coordsize="5,0" path="m1152,880l1157,880e" filled="f" stroked="t" strokeweight="0.34pt" strokecolor="#9F9F9F">
              <v:path arrowok="t"/>
            </v:shape>
            <v:shape style="position:absolute;left:1152;top:880;width:5;height:0" coordorigin="1152,880" coordsize="5,0" path="m1152,880l1157,880e" filled="f" stroked="t" strokeweight="0.34pt" strokecolor="#9F9F9F">
              <v:path arrowok="t"/>
            </v:shape>
            <v:shape style="position:absolute;left:1157;top:880;width:9062;height:0" coordorigin="1157,880" coordsize="9062,0" path="m1157,880l10219,880e" filled="f" stroked="t" strokeweight="0.34pt" strokecolor="#9F9F9F">
              <v:path arrowok="t"/>
            </v:shape>
            <v:shape style="position:absolute;left:10219;top:880;width:5;height:0" coordorigin="10219,880" coordsize="5,0" path="m10219,880l10224,880e" filled="f" stroked="t" strokeweight="0.34pt" strokecolor="#E2E2E2">
              <v:path arrowok="t"/>
            </v:shape>
            <v:shape style="position:absolute;left:10219;top:880;width:5;height:0" coordorigin="10219,880" coordsize="5,0" path="m10219,880l10224,880e" filled="f" stroked="t" strokeweight="0.34pt" strokecolor="#9F9F9F">
              <v:path arrowok="t"/>
            </v:shape>
            <v:shape style="position:absolute;left:1152;top:893;width:5;height:0" coordorigin="1152,893" coordsize="5,0" path="m1152,893l1157,893e" filled="f" stroked="t" strokeweight="1.18pt" strokecolor="#9F9F9F">
              <v:path arrowok="t"/>
            </v:shape>
            <v:shape style="position:absolute;left:10219;top:893;width:5;height:0" coordorigin="10219,893" coordsize="5,0" path="m10219,893l10224,893e" filled="f" stroked="t" strokeweight="1.18pt" strokecolor="#E2E2E2">
              <v:path arrowok="t"/>
            </v:shape>
            <v:shape style="position:absolute;left:1152;top:906;width:5;height:0" coordorigin="1152,906" coordsize="5,0" path="m1152,906l1157,906e" filled="f" stroked="t" strokeweight="0.339pt" strokecolor="#9F9F9F">
              <v:path arrowok="t"/>
            </v:shape>
            <v:shape style="position:absolute;left:1152;top:906;width:5;height:0" coordorigin="1152,906" coordsize="5,0" path="m1152,906l1157,906e" filled="f" stroked="t" strokeweight="0.339pt" strokecolor="#E2E2E2">
              <v:path arrowok="t"/>
            </v:shape>
            <v:shape style="position:absolute;left:1157;top:906;width:9062;height:0" coordorigin="1157,906" coordsize="9062,0" path="m1157,906l10219,906e" filled="f" stroked="t" strokeweight="0.339pt" strokecolor="#E2E2E2">
              <v:path arrowok="t"/>
            </v:shape>
            <v:shape style="position:absolute;left:10219;top:906;width:5;height:0" coordorigin="10219,906" coordsize="5,0" path="m10219,906l10224,906e" filled="f" stroked="t" strokeweight="0.339pt" strokecolor="#E2E2E2">
              <v:path arrowok="t"/>
            </v:shape>
            <v:shape style="position:absolute;left:10219;top:906;width:5;height:0" coordorigin="10219,906" coordsize="5,0" path="m10219,906l10224,906e" filled="f" stroked="t" strokeweight="0.339pt" strokecolor="#E2E2E2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color w:val="808080"/>
          <w:spacing w:val="0"/>
          <w:w w:val="100"/>
          <w:position w:val="1"/>
          <w:sz w:val="36"/>
          <w:szCs w:val="36"/>
        </w:rPr>
        <w:t>A+</w:t>
      </w:r>
      <w:r>
        <w:rPr>
          <w:rFonts w:cs="Calibri" w:hAnsi="Calibri" w:eastAsia="Calibri" w:ascii="Calibri"/>
          <w:color w:val="808080"/>
          <w:spacing w:val="1"/>
          <w:w w:val="100"/>
          <w:position w:val="1"/>
          <w:sz w:val="36"/>
          <w:szCs w:val="36"/>
        </w:rPr>
        <w:t> </w:t>
      </w:r>
      <w:r>
        <w:rPr>
          <w:rFonts w:cs="Calibri" w:hAnsi="Calibri" w:eastAsia="Calibri" w:ascii="Calibri"/>
          <w:color w:val="808080"/>
          <w:spacing w:val="0"/>
          <w:w w:val="100"/>
          <w:position w:val="1"/>
          <w:sz w:val="36"/>
          <w:szCs w:val="36"/>
        </w:rPr>
        <w:t>E</w:t>
      </w:r>
      <w:r>
        <w:rPr>
          <w:rFonts w:cs="Calibri" w:hAnsi="Calibri" w:eastAsia="Calibri" w:ascii="Calibri"/>
          <w:color w:val="808080"/>
          <w:spacing w:val="1"/>
          <w:w w:val="100"/>
          <w:position w:val="1"/>
          <w:sz w:val="36"/>
          <w:szCs w:val="36"/>
        </w:rPr>
        <w:t>ng</w:t>
      </w:r>
      <w:r>
        <w:rPr>
          <w:rFonts w:cs="Calibri" w:hAnsi="Calibri" w:eastAsia="Calibri" w:ascii="Calibri"/>
          <w:color w:val="808080"/>
          <w:spacing w:val="-1"/>
          <w:w w:val="100"/>
          <w:position w:val="1"/>
          <w:sz w:val="36"/>
          <w:szCs w:val="36"/>
        </w:rPr>
        <w:t>i</w:t>
      </w:r>
      <w:r>
        <w:rPr>
          <w:rFonts w:cs="Calibri" w:hAnsi="Calibri" w:eastAsia="Calibri" w:ascii="Calibri"/>
          <w:color w:val="808080"/>
          <w:spacing w:val="1"/>
          <w:w w:val="100"/>
          <w:position w:val="1"/>
          <w:sz w:val="36"/>
          <w:szCs w:val="36"/>
        </w:rPr>
        <w:t>nee</w:t>
      </w:r>
      <w:r>
        <w:rPr>
          <w:rFonts w:cs="Calibri" w:hAnsi="Calibri" w:eastAsia="Calibri" w:ascii="Calibri"/>
          <w:color w:val="808080"/>
          <w:spacing w:val="0"/>
          <w:w w:val="100"/>
          <w:position w:val="1"/>
          <w:sz w:val="36"/>
          <w:szCs w:val="36"/>
        </w:rPr>
        <w:t>r</w:t>
      </w:r>
      <w:r>
        <w:rPr>
          <w:rFonts w:cs="Calibri" w:hAnsi="Calibri" w:eastAsia="Calibri" w:ascii="Calibri"/>
          <w:color w:val="808080"/>
          <w:spacing w:val="-1"/>
          <w:w w:val="100"/>
          <w:position w:val="1"/>
          <w:sz w:val="36"/>
          <w:szCs w:val="36"/>
        </w:rPr>
        <w:t>i</w:t>
      </w:r>
      <w:r>
        <w:rPr>
          <w:rFonts w:cs="Calibri" w:hAnsi="Calibri" w:eastAsia="Calibri" w:ascii="Calibri"/>
          <w:color w:val="808080"/>
          <w:spacing w:val="1"/>
          <w:w w:val="100"/>
          <w:position w:val="1"/>
          <w:sz w:val="36"/>
          <w:szCs w:val="36"/>
        </w:rPr>
        <w:t>n</w:t>
      </w:r>
      <w:r>
        <w:rPr>
          <w:rFonts w:cs="Calibri" w:hAnsi="Calibri" w:eastAsia="Calibri" w:ascii="Calibri"/>
          <w:color w:val="808080"/>
          <w:spacing w:val="0"/>
          <w:w w:val="100"/>
          <w:position w:val="1"/>
          <w:sz w:val="36"/>
          <w:szCs w:val="36"/>
        </w:rPr>
        <w:t>g</w:t>
      </w:r>
      <w:r>
        <w:rPr>
          <w:rFonts w:cs="Calibri" w:hAnsi="Calibri" w:eastAsia="Calibri" w:ascii="Calibri"/>
          <w:color w:val="808080"/>
          <w:spacing w:val="1"/>
          <w:w w:val="100"/>
          <w:position w:val="1"/>
          <w:sz w:val="36"/>
          <w:szCs w:val="36"/>
        </w:rPr>
        <w:t> </w:t>
      </w:r>
      <w:r>
        <w:rPr>
          <w:rFonts w:cs="Calibri" w:hAnsi="Calibri" w:eastAsia="Calibri" w:ascii="Calibri"/>
          <w:color w:val="808080"/>
          <w:spacing w:val="-4"/>
          <w:w w:val="100"/>
          <w:position w:val="1"/>
          <w:sz w:val="36"/>
          <w:szCs w:val="36"/>
        </w:rPr>
        <w:t>c</w:t>
      </w:r>
      <w:r>
        <w:rPr>
          <w:rFonts w:cs="Calibri" w:hAnsi="Calibri" w:eastAsia="Calibri" w:ascii="Calibri"/>
          <w:color w:val="808080"/>
          <w:spacing w:val="0"/>
          <w:w w:val="100"/>
          <w:position w:val="1"/>
          <w:sz w:val="36"/>
          <w:szCs w:val="36"/>
        </w:rPr>
        <w:t>ov</w:t>
      </w:r>
      <w:r>
        <w:rPr>
          <w:rFonts w:cs="Calibri" w:hAnsi="Calibri" w:eastAsia="Calibri" w:ascii="Calibri"/>
          <w:color w:val="808080"/>
          <w:spacing w:val="1"/>
          <w:w w:val="100"/>
          <w:position w:val="1"/>
          <w:sz w:val="36"/>
          <w:szCs w:val="36"/>
        </w:rPr>
        <w:t>e</w:t>
      </w:r>
      <w:r>
        <w:rPr>
          <w:rFonts w:cs="Calibri" w:hAnsi="Calibri" w:eastAsia="Calibri" w:ascii="Calibri"/>
          <w:color w:val="808080"/>
          <w:spacing w:val="0"/>
          <w:w w:val="100"/>
          <w:position w:val="1"/>
          <w:sz w:val="36"/>
          <w:szCs w:val="36"/>
        </w:rPr>
        <w:t>r</w:t>
      </w:r>
      <w:r>
        <w:rPr>
          <w:rFonts w:cs="Calibri" w:hAnsi="Calibri" w:eastAsia="Calibri" w:ascii="Calibri"/>
          <w:color w:val="808080"/>
          <w:spacing w:val="0"/>
          <w:w w:val="100"/>
          <w:position w:val="1"/>
          <w:sz w:val="36"/>
          <w:szCs w:val="36"/>
        </w:rPr>
        <w:t> </w:t>
      </w:r>
      <w:r>
        <w:rPr>
          <w:rFonts w:cs="Calibri" w:hAnsi="Calibri" w:eastAsia="Calibri" w:ascii="Calibri"/>
          <w:color w:val="808080"/>
          <w:spacing w:val="-1"/>
          <w:w w:val="100"/>
          <w:position w:val="1"/>
          <w:sz w:val="36"/>
          <w:szCs w:val="36"/>
        </w:rPr>
        <w:t>l</w:t>
      </w:r>
      <w:r>
        <w:rPr>
          <w:rFonts w:cs="Calibri" w:hAnsi="Calibri" w:eastAsia="Calibri" w:ascii="Calibri"/>
          <w:color w:val="808080"/>
          <w:spacing w:val="1"/>
          <w:w w:val="100"/>
          <w:position w:val="1"/>
          <w:sz w:val="36"/>
          <w:szCs w:val="36"/>
        </w:rPr>
        <w:t>e</w:t>
      </w:r>
      <w:r>
        <w:rPr>
          <w:rFonts w:cs="Calibri" w:hAnsi="Calibri" w:eastAsia="Calibri" w:ascii="Calibri"/>
          <w:color w:val="808080"/>
          <w:spacing w:val="-1"/>
          <w:w w:val="100"/>
          <w:position w:val="1"/>
          <w:sz w:val="36"/>
          <w:szCs w:val="36"/>
        </w:rPr>
        <w:t>t</w:t>
      </w:r>
      <w:r>
        <w:rPr>
          <w:rFonts w:cs="Calibri" w:hAnsi="Calibri" w:eastAsia="Calibri" w:ascii="Calibri"/>
          <w:color w:val="808080"/>
          <w:spacing w:val="-1"/>
          <w:w w:val="100"/>
          <w:position w:val="1"/>
          <w:sz w:val="36"/>
          <w:szCs w:val="36"/>
        </w:rPr>
        <w:t>t</w:t>
      </w:r>
      <w:r>
        <w:rPr>
          <w:rFonts w:cs="Calibri" w:hAnsi="Calibri" w:eastAsia="Calibri" w:ascii="Calibri"/>
          <w:color w:val="808080"/>
          <w:spacing w:val="1"/>
          <w:w w:val="100"/>
          <w:position w:val="1"/>
          <w:sz w:val="36"/>
          <w:szCs w:val="36"/>
        </w:rPr>
        <w:t>er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36"/>
          <w:szCs w:val="3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12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</w:p>
    <w:p>
      <w:pPr>
        <w:rPr>
          <w:sz w:val="22"/>
          <w:szCs w:val="22"/>
        </w:rPr>
        <w:jc w:val="left"/>
        <w:spacing w:before="6" w:lineRule="exact" w:line="220"/>
        <w:sectPr>
          <w:type w:val="continuous"/>
          <w:pgSz w:w="12240" w:h="15840"/>
          <w:pgMar w:top="1340" w:bottom="280" w:left="1040" w:right="0"/>
        </w:sectPr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12" w:right="178"/>
      </w:pPr>
      <w:r>
        <w:pict>
          <v:group style="position:absolute;margin-left:485.475pt;margin-top:-1.16502pt;width:117.1pt;height:72.75pt;mso-position-horizontal-relative:page;mso-position-vertical-relative:paragraph;z-index:-105" coordorigin="9710,-23" coordsize="2342,1455">
            <v:shape style="position:absolute;left:10351;top:284;width:1693;height:878" coordorigin="10351,284" coordsize="1693,878" path="m10351,284l12044,284,12044,1162,10351,1162,10351,284xe" filled="f" stroked="t" strokeweight="0.75pt" strokecolor="#000000">
              <v:path arrowok="t"/>
            </v:shape>
            <v:shape type="#_x0000_t75" style="position:absolute;left:10360;top:364;width:1678;height:720">
              <v:imagedata o:title="" r:id="rId4"/>
            </v:shape>
            <v:shape style="position:absolute;left:9717;top:-16;width:633;height:1440" coordorigin="9717,-16" coordsize="633,1440" path="m9717,-16l9750,-16,9781,-16,9812,-16,9841,-16,9869,-16,9896,-16,9920,-16,9943,-16,9963,-16,9981,-16,9997,-16,10010,-16,10021,-16,10028,-16,10032,-16,10034,-16,10034,722,10048,722,10059,722,10073,722,10089,722,10107,722,10128,722,10151,722,10176,722,10202,722,10231,722,10260,722,10291,722,10323,722,10350,722,10317,722,10286,722,10255,722,10226,722,10198,722,10171,722,10147,722,10124,722,10104,722,10086,722,10070,722,10057,722,10046,722,10039,722,10035,722,10034,722,10034,1424,10032,1424,10027,1424,10019,1424,10008,1424,9994,1424,9978,1424,9960,1424,9939,1424,9916,1424,9891,1424,9865,1424,9836,1424,9807,1424,9776,1424,9744,1424,9717,1424e" filled="f" stroked="t" strokeweight="0.75pt" strokecolor="#497DBA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I’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talled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’t.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tastic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’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llis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 w:right="166"/>
      </w:pPr>
      <w:r>
        <w:pict>
          <v:group style="position:absolute;margin-left:488.375pt;margin-top:0.439597pt;width:118.75pt;height:168.75pt;mso-position-horizontal-relative:page;mso-position-vertical-relative:paragraph;z-index:-104" coordorigin="9768,9" coordsize="2375,3375">
            <v:shape style="position:absolute;left:9775;top:16;width:940;height:3360" coordorigin="9775,16" coordsize="940,3360" path="m9775,16l9814,16,9851,16,9888,16,9924,16,9958,16,9991,16,10023,16,10053,16,10081,16,10107,16,10132,16,10154,16,10175,16,10193,16,10208,16,10221,16,10231,16,10239,16,10243,16,10245,16,10245,1739,10247,1739,10251,1739,10259,1739,10269,1739,10282,1739,10297,1739,10315,1739,10336,1739,10358,1739,10383,1739,10409,1739,10437,1739,10467,1739,10499,1739,10532,1739,10566,1739,10602,1739,10639,1739,10676,1739,10715,1739,10676,1739,10639,1739,10566,1739,10499,1739,10437,1739,10383,1739,10315,1739,10259,1739,10245,1739,10245,3376,10243,3376,10239,3376,10231,3376,10221,3376,10208,3376,10193,3376,10175,3376,10154,3376,10132,3376,10107,3376,10081,3376,10053,3376,10023,3376,9991,3376,9958,3376,9924,3376,9888,3376,9851,3376,9814,3376,9775,3376e" filled="f" stroked="t" strokeweight="0.75pt" strokecolor="#497DBA">
              <v:path arrowok="t"/>
            </v:shape>
            <v:shape style="position:absolute;left:10442;top:428;width:1693;height:2644" coordorigin="10442,428" coordsize="1693,2644" path="m10442,428l10442,3072,12135,3072,12135,428,10442,428xe" filled="t" fillcolor="#FFFFFF" stroked="f">
              <v:path arrowok="t"/>
              <v:fill/>
            </v:shape>
            <v:shape style="position:absolute;left:10442;top:428;width:1693;height:2644" coordorigin="10442,428" coordsize="1693,2644" path="m10442,428l12135,428,12135,3072,10442,3072,10442,428xe" filled="f" stroked="t" strokeweight="0.75pt" strokecolor="#000000">
              <v:path arrowok="t"/>
            </v:shape>
            <v:shape type="#_x0000_t75" style="position:absolute;left:10451;top:508;width:1678;height:2486">
              <v:imagedata o:title="" r:id="rId5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terest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writi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istic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st”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artist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lf.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 w:right="-40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ility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t;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write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 w:right="24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two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11" w:right="357"/>
      </w:pPr>
      <w:r>
        <w:pict>
          <v:group style="position:absolute;margin-left:521.425pt;margin-top:-6.81568pt;width:85.4pt;height:76.8pt;mso-position-horizontal-relative:page;mso-position-vertical-relative:paragraph;z-index:-103" coordorigin="10429,-136" coordsize="1708,1536">
            <v:shape style="position:absolute;left:10436;top:-129;width:1693;height:1521" coordorigin="10436,-129" coordsize="1693,1521" path="m10436,-129l10436,1392,12129,1392,12129,-129,10436,-129xe" filled="t" fillcolor="#FFFFFF" stroked="f">
              <v:path arrowok="t"/>
              <v:fill/>
            </v:shape>
            <v:shape type="#_x0000_t75" style="position:absolute;left:10444;top:-48;width:1680;height:1363">
              <v:imagedata o:title="" r:id="rId6"/>
            </v:shape>
            <w10:wrap type="none"/>
          </v:group>
        </w:pict>
      </w:r>
      <w:r>
        <w:pict>
          <v:shape type="#_x0000_t202" style="position:absolute;margin-left:496.275pt;margin-top:-6.81568pt;width:110.925pt;height:76.8pt;mso-position-horizontal-relative:page;mso-position-vertical-relative:paragraph;z-index:-102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752" w:hRule="exact"/>
                    </w:trPr>
                    <w:tc>
                      <w:tcPr>
                        <w:tcW w:w="316" w:type="dxa"/>
                        <w:vMerge w:val="restart"/>
                        <w:tcBorders>
                          <w:top w:val="single" w:sz="6" w:space="0" w:color="497DBA"/>
                          <w:left w:val="nil" w:sz="6" w:space="0" w:color="auto"/>
                          <w:right w:val="single" w:sz="6" w:space="0" w:color="497DBA"/>
                        </w:tcBorders>
                      </w:tcPr>
                      <w:p/>
                    </w:tc>
                    <w:tc>
                      <w:tcPr>
                        <w:tcW w:w="186" w:type="dxa"/>
                        <w:tcBorders>
                          <w:top w:val="single" w:sz="6" w:space="0" w:color="497DBA"/>
                          <w:left w:val="single" w:sz="6" w:space="0" w:color="497DBA"/>
                          <w:bottom w:val="single" w:sz="6" w:space="0" w:color="497DBA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169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6"/>
                            <w:szCs w:val="16"/>
                          </w:rPr>
                          <w:jc w:val="left"/>
                          <w:spacing w:before="67" w:lineRule="auto" w:line="276"/>
                          <w:ind w:left="143" w:right="145"/>
                        </w:pP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Re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0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pect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2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0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clo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2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0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ski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0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1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fo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0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th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0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in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ter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2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0"/>
                            <w:w w:val="100"/>
                            <w:sz w:val="16"/>
                            <w:szCs w:val="16"/>
                          </w:rPr>
                          <w:t>w…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1"/>
                            <w:w w:val="100"/>
                            <w:sz w:val="16"/>
                            <w:szCs w:val="16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0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0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0"/>
                            <w:w w:val="100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ls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0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1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0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tio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0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0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0"/>
                            <w:w w:val="100"/>
                            <w:sz w:val="16"/>
                            <w:szCs w:val="16"/>
                          </w:rPr>
                          <w:t>and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1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0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0"/>
                            <w:w w:val="100"/>
                            <w:sz w:val="16"/>
                            <w:szCs w:val="16"/>
                          </w:rPr>
                          <w:t>wh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0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0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0"/>
                            <w:w w:val="100"/>
                            <w:sz w:val="16"/>
                            <w:szCs w:val="16"/>
                          </w:rPr>
                          <w:t>w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0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2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-1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0"/>
                            <w:w w:val="100"/>
                            <w:sz w:val="16"/>
                            <w:szCs w:val="16"/>
                          </w:rPr>
                          <w:t>w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1"/>
                            <w:w w:val="100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Calibri" w:hAnsi="Calibri" w:eastAsia="Calibri" w:ascii="Calibri"/>
                            <w:color w:val="4F81BC"/>
                            <w:spacing w:val="0"/>
                            <w:w w:val="100"/>
                            <w:sz w:val="16"/>
                            <w:szCs w:val="16"/>
                          </w:rPr>
                          <w:t>up</w:t>
                        </w:r>
                        <w:r>
                          <w:rPr>
                            <w:rFonts w:cs="Calibri" w:hAnsi="Calibri" w:eastAsia="Calibri" w:ascii="Calibri"/>
                            <w:color w:val="000000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702" w:hRule="exact"/>
                    </w:trPr>
                    <w:tc>
                      <w:tcPr>
                        <w:tcW w:w="316" w:type="dxa"/>
                        <w:vMerge w:val=""/>
                        <w:tcBorders>
                          <w:left w:val="nil" w:sz="6" w:space="0" w:color="auto"/>
                          <w:bottom w:val="single" w:sz="6" w:space="0" w:color="497DBA"/>
                          <w:right w:val="single" w:sz="6" w:space="0" w:color="497DBA"/>
                        </w:tcBorders>
                      </w:tcPr>
                      <w:p/>
                    </w:tc>
                    <w:tc>
                      <w:tcPr>
                        <w:tcW w:w="186" w:type="dxa"/>
                        <w:tcBorders>
                          <w:top w:val="single" w:sz="6" w:space="0" w:color="497DBA"/>
                          <w:left w:val="single" w:sz="6" w:space="0" w:color="497DBA"/>
                          <w:bottom w:val="single" w:sz="6" w:space="0" w:color="497DBA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1693" w:type="dxa"/>
                        <w:vMerge w:val="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67" w:hRule="exact"/>
                    </w:trPr>
                    <w:tc>
                      <w:tcPr>
                        <w:tcW w:w="503" w:type="dxa"/>
                        <w:gridSpan w:val="2"/>
                        <w:tcBorders>
                          <w:top w:val="single" w:sz="6" w:space="0" w:color="497DBA"/>
                          <w:left w:val="nil" w:sz="6" w:space="0" w:color="auto"/>
                          <w:bottom w:val="nil" w:sz="6" w:space="0" w:color="auto"/>
                          <w:right w:val="single" w:sz="6" w:space="0" w:color="000000"/>
                        </w:tcBorders>
                      </w:tcPr>
                      <w:p/>
                    </w:tc>
                    <w:tc>
                      <w:tcPr>
                        <w:tcW w:w="1693" w:type="dxa"/>
                        <w:vMerge w:val="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little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tail.</w:t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talki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1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23.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7" w:lineRule="atLeast" w:line="520"/>
        <w:ind w:left="111" w:right="600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Ga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18"/>
          <w:szCs w:val="18"/>
        </w:rPr>
        <w:jc w:val="left"/>
        <w:ind w:left="112"/>
      </w:pP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pr</w:t>
      </w: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18"/>
          <w:szCs w:val="18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d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f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8"/>
          <w:szCs w:val="18"/>
        </w:rPr>
        <w:t>m</w:t>
      </w: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,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8"/>
          <w:szCs w:val="18"/>
        </w:rPr>
        <w:t>T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h</w:t>
      </w: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8"/>
          <w:szCs w:val="18"/>
        </w:rPr>
        <w:t>G</w:t>
      </w:r>
      <w:r>
        <w:rPr>
          <w:rFonts w:cs="Calibri" w:hAnsi="Calibri" w:eastAsia="Calibri" w:ascii="Calibri"/>
          <w:i/>
          <w:spacing w:val="-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g</w:t>
      </w: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le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es</w:t>
      </w:r>
      <w:r>
        <w:rPr>
          <w:rFonts w:cs="Calibri" w:hAnsi="Calibri" w:eastAsia="Calibri" w:ascii="Calibri"/>
          <w:i/>
          <w:spacing w:val="-1"/>
          <w:w w:val="100"/>
          <w:sz w:val="18"/>
          <w:szCs w:val="18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8"/>
          <w:szCs w:val="18"/>
        </w:rPr>
        <w:t>m</w:t>
      </w: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e,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W</w:t>
      </w: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ile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y</w:t>
      </w: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;</w:t>
      </w: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1</w:t>
      </w: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iti</w:t>
      </w:r>
      <w:r>
        <w:rPr>
          <w:rFonts w:cs="Calibri" w:hAnsi="Calibri" w:eastAsia="Calibri" w:ascii="Calibri"/>
          <w:i/>
          <w:spacing w:val="-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n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(</w:t>
      </w: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18"/>
          <w:szCs w:val="18"/>
        </w:rPr>
        <w:t>c</w:t>
      </w: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h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1,</w:t>
      </w:r>
      <w:r>
        <w:rPr>
          <w:rFonts w:cs="Calibri" w:hAnsi="Calibri" w:eastAsia="Calibri" w:ascii="Calibri"/>
          <w:i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2</w:t>
      </w:r>
      <w:r>
        <w:rPr>
          <w:rFonts w:cs="Calibri" w:hAnsi="Calibri" w:eastAsia="Calibri" w:ascii="Calibri"/>
          <w:i/>
          <w:spacing w:val="-2"/>
          <w:w w:val="100"/>
          <w:sz w:val="18"/>
          <w:szCs w:val="18"/>
        </w:rPr>
        <w:t>0</w:t>
      </w:r>
      <w:r>
        <w:rPr>
          <w:rFonts w:cs="Calibri" w:hAnsi="Calibri" w:eastAsia="Calibri" w:ascii="Calibri"/>
          <w:i/>
          <w:spacing w:val="0"/>
          <w:w w:val="100"/>
          <w:sz w:val="18"/>
          <w:szCs w:val="18"/>
        </w:rPr>
        <w:t>11)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</w:r>
    </w:p>
    <w:p>
      <w:pPr>
        <w:rPr>
          <w:sz w:val="15"/>
          <w:szCs w:val="15"/>
        </w:rPr>
        <w:jc w:val="left"/>
        <w:spacing w:before="8" w:lineRule="exact" w:line="140"/>
      </w:pPr>
      <w:r>
        <w:br w:type="column"/>
      </w: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lineRule="auto" w:line="275"/>
        <w:ind w:right="390"/>
      </w:pPr>
      <w:r>
        <w:pict>
          <v:shape type="#_x0000_t75" style="position:absolute;margin-left:370.69pt;margin-top:72.1644pt;width:136.77pt;height:34.8501pt;mso-position-horizontal-relative:page;mso-position-vertical-relative:page;z-index:-106">
            <v:imagedata o:title="" r:id="rId7"/>
          </v:shape>
        </w:pict>
      </w:r>
      <w:r>
        <w:rPr>
          <w:rFonts w:cs="Calibri" w:hAnsi="Calibri" w:eastAsia="Calibri" w:ascii="Calibri"/>
          <w:color w:val="4F81BC"/>
          <w:spacing w:val="1"/>
          <w:w w:val="100"/>
          <w:sz w:val="16"/>
          <w:szCs w:val="16"/>
        </w:rPr>
        <w:t>W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h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y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yo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u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wa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t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w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or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k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her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color w:val="4F81BC"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wa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t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h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j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b,</w:t>
      </w:r>
      <w:r>
        <w:rPr>
          <w:rFonts w:cs="Calibri" w:hAnsi="Calibri" w:eastAsia="Calibri" w:ascii="Calibri"/>
          <w:color w:val="4F81BC"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b</w:t>
      </w:r>
      <w:r>
        <w:rPr>
          <w:rFonts w:cs="Calibri" w:hAnsi="Calibri" w:eastAsia="Calibri" w:ascii="Calibri"/>
          <w:color w:val="4F81BC"/>
          <w:spacing w:val="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8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lineRule="auto" w:line="276"/>
        <w:ind w:left="91" w:right="313"/>
      </w:pPr>
      <w:r>
        <w:rPr>
          <w:rFonts w:cs="Calibri" w:hAnsi="Calibri" w:eastAsia="Calibri" w:ascii="Calibri"/>
          <w:color w:val="4F81BC"/>
          <w:spacing w:val="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color w:val="4F81BC"/>
          <w:spacing w:val="1"/>
          <w:w w:val="100"/>
          <w:sz w:val="16"/>
          <w:szCs w:val="16"/>
        </w:rPr>
        <w:t>m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h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a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siz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yo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ur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to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p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s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k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s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color w:val="4F81BC"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a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b</w:t>
      </w:r>
      <w:r>
        <w:rPr>
          <w:rFonts w:cs="Calibri" w:hAnsi="Calibri" w:eastAsia="Calibri" w:ascii="Calibri"/>
          <w:color w:val="4F81BC"/>
          <w:spacing w:val="2"/>
          <w:w w:val="100"/>
          <w:sz w:val="16"/>
          <w:szCs w:val="16"/>
        </w:rPr>
        <w:t>i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color w:val="4F81BC"/>
          <w:spacing w:val="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ie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a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d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co</w:t>
      </w:r>
      <w:r>
        <w:rPr>
          <w:rFonts w:cs="Calibri" w:hAnsi="Calibri" w:eastAsia="Calibri" w:ascii="Calibri"/>
          <w:color w:val="4F81BC"/>
          <w:spacing w:val="1"/>
          <w:w w:val="100"/>
          <w:sz w:val="16"/>
          <w:szCs w:val="16"/>
        </w:rPr>
        <w:t>m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ncie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color w:val="4F81BC"/>
          <w:spacing w:val="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h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at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le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d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a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q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a</w:t>
      </w:r>
      <w:r>
        <w:rPr>
          <w:rFonts w:cs="Calibri" w:hAnsi="Calibri" w:eastAsia="Calibri" w:ascii="Calibri"/>
          <w:color w:val="4F81BC"/>
          <w:spacing w:val="2"/>
          <w:w w:val="100"/>
          <w:sz w:val="16"/>
          <w:szCs w:val="16"/>
        </w:rPr>
        <w:t>n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f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a</w:t>
      </w:r>
      <w:r>
        <w:rPr>
          <w:rFonts w:cs="Calibri" w:hAnsi="Calibri" w:eastAsia="Calibri" w:ascii="Calibri"/>
          <w:color w:val="4F81BC"/>
          <w:spacing w:val="2"/>
          <w:w w:val="100"/>
          <w:sz w:val="16"/>
          <w:szCs w:val="16"/>
        </w:rPr>
        <w:t>b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a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cco</w:t>
      </w:r>
      <w:r>
        <w:rPr>
          <w:rFonts w:cs="Calibri" w:hAnsi="Calibri" w:eastAsia="Calibri" w:ascii="Calibri"/>
          <w:color w:val="4F81BC"/>
          <w:spacing w:val="1"/>
          <w:w w:val="100"/>
          <w:sz w:val="16"/>
          <w:szCs w:val="16"/>
        </w:rPr>
        <w:t>m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plis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h</w:t>
      </w:r>
      <w:r>
        <w:rPr>
          <w:rFonts w:cs="Calibri" w:hAnsi="Calibri" w:eastAsia="Calibri" w:ascii="Calibri"/>
          <w:color w:val="4F81BC"/>
          <w:spacing w:val="1"/>
          <w:w w:val="100"/>
          <w:sz w:val="16"/>
          <w:szCs w:val="16"/>
        </w:rPr>
        <w:t>m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nt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(s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)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r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s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color w:val="4F81BC"/>
          <w:spacing w:val="2"/>
          <w:w w:val="100"/>
          <w:sz w:val="16"/>
          <w:szCs w:val="16"/>
        </w:rPr>
        <w:t>l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(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s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)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–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as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r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el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a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d</w:t>
      </w:r>
      <w:r>
        <w:rPr>
          <w:rFonts w:cs="Calibri" w:hAnsi="Calibri" w:eastAsia="Calibri" w:ascii="Calibri"/>
          <w:color w:val="4F81BC"/>
          <w:spacing w:val="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h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color w:val="4F81BC"/>
          <w:spacing w:val="2"/>
          <w:w w:val="100"/>
          <w:sz w:val="16"/>
          <w:szCs w:val="16"/>
        </w:rPr>
        <w:t>j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ob</w:t>
      </w:r>
      <w:r>
        <w:rPr>
          <w:rFonts w:cs="Calibri" w:hAnsi="Calibri" w:eastAsia="Calibri" w:ascii="Calibri"/>
          <w:color w:val="4F81BC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color w:val="4F81BC"/>
          <w:spacing w:val="1"/>
          <w:w w:val="100"/>
          <w:sz w:val="16"/>
          <w:szCs w:val="16"/>
        </w:rPr>
        <w:t>[</w:t>
      </w:r>
      <w:r>
        <w:rPr>
          <w:rFonts w:cs="Calibri" w:hAnsi="Calibri" w:eastAsia="Calibri" w:ascii="Calibri"/>
          <w:i/>
          <w:color w:val="4F81BC"/>
          <w:spacing w:val="-1"/>
          <w:w w:val="100"/>
          <w:sz w:val="16"/>
          <w:szCs w:val="16"/>
        </w:rPr>
        <w:t>addin</w:t>
      </w:r>
      <w:r>
        <w:rPr>
          <w:rFonts w:cs="Calibri" w:hAnsi="Calibri" w:eastAsia="Calibri" w:ascii="Calibri"/>
          <w:i/>
          <w:color w:val="4F81BC"/>
          <w:spacing w:val="0"/>
          <w:w w:val="100"/>
          <w:sz w:val="16"/>
          <w:szCs w:val="16"/>
        </w:rPr>
        <w:t>g</w:t>
      </w:r>
      <w:r>
        <w:rPr>
          <w:rFonts w:cs="Calibri" w:hAnsi="Calibri" w:eastAsia="Calibri" w:ascii="Calibri"/>
          <w:i/>
          <w:color w:val="4F81BC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color w:val="4F81BC"/>
          <w:spacing w:val="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color w:val="4F81BC"/>
          <w:spacing w:val="-1"/>
          <w:w w:val="100"/>
          <w:sz w:val="16"/>
          <w:szCs w:val="16"/>
        </w:rPr>
        <w:t>pp</w:t>
      </w:r>
      <w:r>
        <w:rPr>
          <w:rFonts w:cs="Calibri" w:hAnsi="Calibri" w:eastAsia="Calibri" w:ascii="Calibri"/>
          <w:i/>
          <w:color w:val="4F81BC"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color w:val="4F81BC"/>
          <w:spacing w:val="-1"/>
          <w:w w:val="100"/>
          <w:sz w:val="16"/>
          <w:szCs w:val="16"/>
        </w:rPr>
        <w:t>op</w:t>
      </w:r>
      <w:r>
        <w:rPr>
          <w:rFonts w:cs="Calibri" w:hAnsi="Calibri" w:eastAsia="Calibri" w:ascii="Calibri"/>
          <w:i/>
          <w:color w:val="4F81BC"/>
          <w:spacing w:val="2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color w:val="4F81BC"/>
          <w:spacing w:val="-1"/>
          <w:w w:val="100"/>
          <w:sz w:val="16"/>
          <w:szCs w:val="16"/>
        </w:rPr>
        <w:t>iate</w:t>
      </w:r>
      <w:r>
        <w:rPr>
          <w:rFonts w:cs="Calibri" w:hAnsi="Calibri" w:eastAsia="Calibri" w:ascii="Calibri"/>
          <w:i/>
          <w:color w:val="4F81BC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color w:val="4F81BC"/>
          <w:spacing w:val="-1"/>
          <w:w w:val="100"/>
          <w:sz w:val="16"/>
          <w:szCs w:val="16"/>
        </w:rPr>
        <w:t>hu</w:t>
      </w:r>
      <w:r>
        <w:rPr>
          <w:rFonts w:cs="Calibri" w:hAnsi="Calibri" w:eastAsia="Calibri" w:ascii="Calibri"/>
          <w:i/>
          <w:color w:val="4F81BC"/>
          <w:spacing w:val="0"/>
          <w:w w:val="100"/>
          <w:sz w:val="16"/>
          <w:szCs w:val="16"/>
        </w:rPr>
        <w:t>m</w:t>
      </w:r>
      <w:r>
        <w:rPr>
          <w:rFonts w:cs="Calibri" w:hAnsi="Calibri" w:eastAsia="Calibri" w:ascii="Calibri"/>
          <w:i/>
          <w:color w:val="4F81BC"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color w:val="4F81BC"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color w:val="4F81BC"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color w:val="4F81BC"/>
          <w:spacing w:val="-1"/>
          <w:w w:val="100"/>
          <w:sz w:val="16"/>
          <w:szCs w:val="16"/>
        </w:rPr>
        <w:t>an</w:t>
      </w:r>
      <w:r>
        <w:rPr>
          <w:rFonts w:cs="Calibri" w:hAnsi="Calibri" w:eastAsia="Calibri" w:ascii="Calibri"/>
          <w:i/>
          <w:color w:val="4F81BC"/>
          <w:spacing w:val="0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color w:val="4F81BC"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color w:val="4F81BC"/>
          <w:spacing w:val="0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color w:val="4F81BC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color w:val="4F81BC"/>
          <w:spacing w:val="-1"/>
          <w:w w:val="100"/>
          <w:sz w:val="16"/>
          <w:szCs w:val="16"/>
        </w:rPr>
        <w:t>b</w:t>
      </w:r>
      <w:r>
        <w:rPr>
          <w:rFonts w:cs="Calibri" w:hAnsi="Calibri" w:eastAsia="Calibri" w:ascii="Calibri"/>
          <w:i/>
          <w:color w:val="4F81BC"/>
          <w:spacing w:val="2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color w:val="4F81BC"/>
          <w:spacing w:val="0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color w:val="4F81BC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color w:val="4F81BC"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color w:val="4F81BC"/>
          <w:spacing w:val="0"/>
          <w:w w:val="100"/>
          <w:sz w:val="16"/>
          <w:szCs w:val="16"/>
        </w:rPr>
        <w:t>f</w:t>
      </w:r>
      <w:r>
        <w:rPr>
          <w:rFonts w:cs="Calibri" w:hAnsi="Calibri" w:eastAsia="Calibri" w:ascii="Calibri"/>
          <w:i/>
          <w:color w:val="4F81BC"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color w:val="4F81BC"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color w:val="4F81BC"/>
          <w:spacing w:val="0"/>
          <w:w w:val="100"/>
          <w:sz w:val="16"/>
          <w:szCs w:val="16"/>
        </w:rPr>
        <w:t>ers</w:t>
      </w:r>
      <w:r>
        <w:rPr>
          <w:rFonts w:cs="Calibri" w:hAnsi="Calibri" w:eastAsia="Calibri" w:ascii="Calibri"/>
          <w:i/>
          <w:color w:val="4F81BC"/>
          <w:spacing w:val="-1"/>
          <w:w w:val="100"/>
          <w:sz w:val="16"/>
          <w:szCs w:val="16"/>
        </w:rPr>
        <w:t>onal</w:t>
      </w:r>
      <w:r>
        <w:rPr>
          <w:rFonts w:cs="Calibri" w:hAnsi="Calibri" w:eastAsia="Calibri" w:ascii="Calibri"/>
          <w:i/>
          <w:color w:val="4F81BC"/>
          <w:spacing w:val="2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color w:val="4F81BC"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color w:val="4F81BC"/>
          <w:spacing w:val="0"/>
          <w:w w:val="100"/>
          <w:sz w:val="16"/>
          <w:szCs w:val="16"/>
        </w:rPr>
        <w:t>y</w:t>
      </w:r>
      <w:r>
        <w:rPr>
          <w:rFonts w:cs="Calibri" w:hAnsi="Calibri" w:eastAsia="Calibri" w:ascii="Calibri"/>
          <w:i/>
          <w:color w:val="4F81BC"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color w:val="4F81BC"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color w:val="4F81BC"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color w:val="4F81BC"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color w:val="4F81BC"/>
          <w:spacing w:val="-1"/>
          <w:w w:val="100"/>
          <w:sz w:val="16"/>
          <w:szCs w:val="16"/>
        </w:rPr>
        <w:t>app</w:t>
      </w:r>
      <w:r>
        <w:rPr>
          <w:rFonts w:cs="Calibri" w:hAnsi="Calibri" w:eastAsia="Calibri" w:ascii="Calibri"/>
          <w:i/>
          <w:color w:val="4F81BC"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color w:val="4F81BC"/>
          <w:spacing w:val="-1"/>
          <w:w w:val="100"/>
          <w:sz w:val="16"/>
          <w:szCs w:val="16"/>
        </w:rPr>
        <w:t>op</w:t>
      </w:r>
      <w:r>
        <w:rPr>
          <w:rFonts w:cs="Calibri" w:hAnsi="Calibri" w:eastAsia="Calibri" w:ascii="Calibri"/>
          <w:i/>
          <w:color w:val="4F81BC"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color w:val="4F81BC"/>
          <w:spacing w:val="2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color w:val="4F81BC"/>
          <w:spacing w:val="-1"/>
          <w:w w:val="100"/>
          <w:sz w:val="16"/>
          <w:szCs w:val="16"/>
        </w:rPr>
        <w:t>at</w:t>
      </w:r>
      <w:r>
        <w:rPr>
          <w:rFonts w:cs="Calibri" w:hAnsi="Calibri" w:eastAsia="Calibri" w:ascii="Calibri"/>
          <w:i/>
          <w:color w:val="4F81BC"/>
          <w:spacing w:val="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color w:val="4F81BC"/>
          <w:spacing w:val="0"/>
          <w:w w:val="100"/>
          <w:sz w:val="16"/>
          <w:szCs w:val="16"/>
        </w:rPr>
        <w:t>]</w:t>
      </w:r>
      <w:r>
        <w:rPr>
          <w:rFonts w:cs="Calibri" w:hAnsi="Calibri" w:eastAsia="Calibri" w:ascii="Calibri"/>
          <w:color w:val="000000"/>
          <w:spacing w:val="0"/>
          <w:w w:val="100"/>
          <w:sz w:val="16"/>
          <w:szCs w:val="16"/>
        </w:rPr>
      </w:r>
    </w:p>
    <w:sectPr>
      <w:type w:val="continuous"/>
      <w:pgSz w:w="12240" w:h="15840"/>
      <w:pgMar w:top="1340" w:bottom="280" w:left="1040" w:right="0"/>
      <w:cols w:num="2" w:equalWidth="off">
        <w:col w:w="9181" w:space="282"/>
        <w:col w:w="1737"/>
      </w:cols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png"/><Relationship Id="rId5" Type="http://schemas.openxmlformats.org/officeDocument/2006/relationships/image" Target="media\image2.png"/><Relationship Id="rId6" Type="http://schemas.openxmlformats.org/officeDocument/2006/relationships/image" Target="media\image3.png"/><Relationship Id="rId7" Type="http://schemas.openxmlformats.org/officeDocument/2006/relationships/image" Target="media\image4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